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1D20A" w14:textId="77777777" w:rsidR="002C6888" w:rsidRPr="002C6888" w:rsidRDefault="002C6888" w:rsidP="002C6888">
      <w:pPr>
        <w:ind w:left="1976" w:right="1966"/>
        <w:jc w:val="center"/>
        <w:rPr>
          <w:rFonts w:asciiTheme="minorHAnsi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t>Abu Pope</w:t>
      </w:r>
    </w:p>
    <w:p w14:paraId="1875EE44" w14:textId="62CDAAA4" w:rsidR="00A031D0" w:rsidRPr="002C6888" w:rsidRDefault="002C6888" w:rsidP="002C6888">
      <w:pPr>
        <w:ind w:left="1976" w:right="1966"/>
        <w:jc w:val="center"/>
        <w:rPr>
          <w:rFonts w:asciiTheme="minorHAnsi" w:eastAsia="Century Gothic" w:hAnsiTheme="minorHAnsi" w:cstheme="minorHAnsi"/>
          <w:sz w:val="22"/>
          <w:szCs w:val="22"/>
        </w:rPr>
      </w:pPr>
      <w:hyperlink r:id="rId5">
        <w:r w:rsidRPr="002C6888">
          <w:rPr>
            <w:rFonts w:asciiTheme="minorHAnsi" w:eastAsia="Century Gothic" w:hAnsiTheme="minorHAnsi" w:cstheme="minorHAnsi"/>
            <w:b/>
            <w:position w:val="-1"/>
            <w:sz w:val="22"/>
            <w:szCs w:val="22"/>
          </w:rPr>
          <w:t xml:space="preserve"> | 800-991-5187 | </w:t>
        </w:r>
      </w:hyperlink>
      <w:r w:rsidRPr="002C6888">
        <w:rPr>
          <w:rFonts w:asciiTheme="minorHAnsi" w:eastAsia="Century Gothic" w:hAnsiTheme="minorHAnsi" w:cstheme="minorHAnsi"/>
          <w:b/>
          <w:color w:val="0000FF"/>
          <w:position w:val="-1"/>
          <w:sz w:val="22"/>
          <w:szCs w:val="22"/>
          <w:u w:val="single" w:color="0000FF"/>
        </w:rPr>
        <w:t>abu@gmail.com</w:t>
      </w:r>
    </w:p>
    <w:p w14:paraId="7F426DF5" w14:textId="77777777" w:rsidR="00A031D0" w:rsidRPr="002C6888" w:rsidRDefault="00A031D0" w:rsidP="002C688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281463E" w14:textId="165D7F8F" w:rsidR="00A031D0" w:rsidRPr="002C6888" w:rsidRDefault="002C6888" w:rsidP="002C6888">
      <w:pPr>
        <w:spacing w:before="23"/>
        <w:ind w:left="3432" w:right="341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SUPPLY</w:t>
      </w:r>
      <w:r w:rsidRPr="002C688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CHA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STICS EXECUT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VE</w:t>
      </w:r>
    </w:p>
    <w:p w14:paraId="24708447" w14:textId="77777777" w:rsidR="00A031D0" w:rsidRPr="002C6888" w:rsidRDefault="002C6888" w:rsidP="002C6888">
      <w:pPr>
        <w:ind w:left="2369" w:right="2359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 xml:space="preserve">Freight Forwarding </w: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Industry | U.S. Expansion of Global Businesses</w:t>
      </w:r>
    </w:p>
    <w:p w14:paraId="0B8F63C6" w14:textId="77777777" w:rsidR="00A031D0" w:rsidRPr="002C6888" w:rsidRDefault="00A031D0" w:rsidP="002C688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F35D74" w14:textId="77777777" w:rsidR="00A031D0" w:rsidRPr="002C6888" w:rsidRDefault="002C6888" w:rsidP="002C6888">
      <w:pPr>
        <w:spacing w:before="26"/>
        <w:ind w:left="120" w:right="278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cs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operat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eade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ex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gh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forw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and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extens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kno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dge of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reta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supp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cha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n. Pro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en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story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 est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 bu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the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 br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onal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corpor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 and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mpro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orkf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154D94D" w14:textId="77777777" w:rsidR="00A031D0" w:rsidRPr="002C6888" w:rsidRDefault="00A031D0" w:rsidP="002C6888">
      <w:pPr>
        <w:spacing w:before="11"/>
        <w:rPr>
          <w:rFonts w:asciiTheme="minorHAnsi" w:hAnsiTheme="minorHAnsi" w:cstheme="minorHAnsi"/>
          <w:sz w:val="22"/>
          <w:szCs w:val="22"/>
        </w:rPr>
        <w:sectPr w:rsidR="00A031D0" w:rsidRPr="002C6888">
          <w:pgSz w:w="12240" w:h="15840"/>
          <w:pgMar w:top="680" w:right="880" w:bottom="280" w:left="960" w:header="720" w:footer="720" w:gutter="0"/>
          <w:cols w:space="720"/>
        </w:sectPr>
      </w:pPr>
    </w:p>
    <w:p w14:paraId="7F210E40" w14:textId="77777777" w:rsidR="00A031D0" w:rsidRPr="002C6888" w:rsidRDefault="002C6888" w:rsidP="002C6888">
      <w:pPr>
        <w:spacing w:before="26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AREAS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SP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Z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ON:</w:t>
      </w:r>
    </w:p>
    <w:p w14:paraId="322C9EB1" w14:textId="77777777" w:rsidR="00A031D0" w:rsidRPr="002C6888" w:rsidRDefault="002C6888" w:rsidP="002C6888">
      <w:pPr>
        <w:spacing w:before="49"/>
        <w:ind w:left="934" w:right="-47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Freight Forwarding</w:t>
      </w:r>
    </w:p>
    <w:p w14:paraId="74D0C670" w14:textId="77777777" w:rsidR="00A031D0" w:rsidRPr="002C6888" w:rsidRDefault="002C6888" w:rsidP="002C6888">
      <w:pPr>
        <w:ind w:left="934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Procurement</w:t>
      </w:r>
    </w:p>
    <w:p w14:paraId="0859A43D" w14:textId="77777777" w:rsidR="00A031D0" w:rsidRPr="002C6888" w:rsidRDefault="002C6888" w:rsidP="002C6888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br w:type="column"/>
      </w:r>
    </w:p>
    <w:p w14:paraId="71FE5AD9" w14:textId="77777777" w:rsidR="00A031D0" w:rsidRPr="002C6888" w:rsidRDefault="002C6888" w:rsidP="002C6888">
      <w:pPr>
        <w:ind w:right="-47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Air | Ocean | Trucking | Rail</w:t>
      </w:r>
    </w:p>
    <w:p w14:paraId="45F03ADB" w14:textId="77777777" w:rsidR="00A031D0" w:rsidRPr="002C6888" w:rsidRDefault="002C6888" w:rsidP="002C6888">
      <w:pPr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Import | Export</w:t>
      </w:r>
    </w:p>
    <w:p w14:paraId="2C0EBF7F" w14:textId="77777777" w:rsidR="00A031D0" w:rsidRPr="002C6888" w:rsidRDefault="002C6888" w:rsidP="002C6888">
      <w:pPr>
        <w:spacing w:before="17"/>
        <w:rPr>
          <w:rFonts w:asciiTheme="minorHAnsi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br w:type="column"/>
      </w:r>
    </w:p>
    <w:p w14:paraId="4CD5401B" w14:textId="77777777" w:rsidR="00A031D0" w:rsidRPr="002C6888" w:rsidRDefault="002C6888" w:rsidP="002C6888">
      <w:pPr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Warehousing</w:t>
      </w:r>
    </w:p>
    <w:p w14:paraId="2C0924E6" w14:textId="77777777" w:rsidR="00A031D0" w:rsidRPr="002C6888" w:rsidRDefault="002C6888" w:rsidP="002C6888">
      <w:pPr>
        <w:rPr>
          <w:rFonts w:asciiTheme="minorHAnsi" w:eastAsia="Century Gothic" w:hAnsiTheme="minorHAnsi" w:cstheme="minorHAnsi"/>
          <w:sz w:val="22"/>
          <w:szCs w:val="22"/>
        </w:rPr>
        <w:sectPr w:rsidR="00A031D0" w:rsidRPr="002C6888">
          <w:type w:val="continuous"/>
          <w:pgSz w:w="12240" w:h="15840"/>
          <w:pgMar w:top="680" w:right="880" w:bottom="280" w:left="960" w:header="720" w:footer="720" w:gutter="0"/>
          <w:cols w:num="3" w:space="720" w:equalWidth="0">
            <w:col w:w="2806" w:space="1022"/>
            <w:col w:w="2766" w:space="730"/>
            <w:col w:w="3076"/>
          </w:cols>
        </w:sectPr>
      </w:pPr>
      <w:r w:rsidRPr="002C6888">
        <w:rPr>
          <w:rFonts w:asciiTheme="minorHAnsi" w:hAnsiTheme="minorHAnsi" w:cstheme="minorHAnsi"/>
          <w:position w:val="-1"/>
          <w:sz w:val="22"/>
          <w:szCs w:val="22"/>
        </w:rPr>
        <w:t xml:space="preserve"> </w:t>
      </w:r>
      <w:r w:rsidRPr="002C688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Customs Brokerag</w: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e</w:t>
      </w:r>
    </w:p>
    <w:p w14:paraId="75D96444" w14:textId="77777777" w:rsidR="00A031D0" w:rsidRPr="002C6888" w:rsidRDefault="00A031D0" w:rsidP="002C688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FE8874E" w14:textId="77777777" w:rsidR="00A031D0" w:rsidRPr="002C6888" w:rsidRDefault="002C6888" w:rsidP="002C6888">
      <w:pPr>
        <w:spacing w:before="26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 xml:space="preserve">U.S.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 xml:space="preserve">Operations Setup &amp; Expansion: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and ope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w U.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/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ces for 3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 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obal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069B85E5" w14:textId="77777777" w:rsidR="00A031D0" w:rsidRPr="002C6888" w:rsidRDefault="002C6888" w:rsidP="002C6888">
      <w:pPr>
        <w:spacing w:before="49"/>
        <w:ind w:left="480" w:right="558" w:hanging="27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 xml:space="preserve">Leadership: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Lead by exa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to earn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spe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t and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oya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 of 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kers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cl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ent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emp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r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ct 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nte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pro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ct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s.</w:t>
      </w:r>
    </w:p>
    <w:p w14:paraId="176C4B68" w14:textId="77777777" w:rsidR="00A031D0" w:rsidRPr="002C6888" w:rsidRDefault="002C6888" w:rsidP="002C6888">
      <w:pPr>
        <w:spacing w:before="73"/>
        <w:ind w:left="480" w:right="81" w:hanging="27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 xml:space="preserve">Global Relationships: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op product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ve 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 mu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onal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and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peop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customs and fre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ght stat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 around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the 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x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exper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enc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erg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arket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30958483" w14:textId="77777777" w:rsidR="00A031D0" w:rsidRPr="002C6888" w:rsidRDefault="00A031D0" w:rsidP="002C688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A529429" w14:textId="115C0B62" w:rsidR="00A031D0" w:rsidRPr="002C6888" w:rsidRDefault="002C6888" w:rsidP="002C6888">
      <w:pPr>
        <w:spacing w:before="26"/>
        <w:ind w:right="3988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PROFESSIONAL EXPERIENCE</w:t>
      </w:r>
    </w:p>
    <w:p w14:paraId="5D0ACAD3" w14:textId="77777777" w:rsidR="00A031D0" w:rsidRPr="002C6888" w:rsidRDefault="002C6888" w:rsidP="002C6888">
      <w:pPr>
        <w:ind w:left="120" w:right="77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FRESCO LOGISTICS, INC.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</w:t>
      </w:r>
      <w:r w:rsidRPr="002C6888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2017 – PRESENT VP Business Development</w:t>
      </w:r>
    </w:p>
    <w:p w14:paraId="0213EA01" w14:textId="77777777" w:rsidR="00A031D0" w:rsidRPr="002C6888" w:rsidRDefault="002C6888" w:rsidP="002C6888">
      <w:pPr>
        <w:spacing w:before="24"/>
        <w:ind w:left="120" w:right="239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Projec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-based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role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ld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the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exp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program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stics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compan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. Mana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 key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ent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relat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onsh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ps and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new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onsh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ps.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Assess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organ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zat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ruc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ure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aff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eeds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order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.</w:t>
      </w:r>
    </w:p>
    <w:p w14:paraId="5104EAAD" w14:textId="77777777" w:rsidR="00A031D0" w:rsidRPr="002C6888" w:rsidRDefault="002C6888" w:rsidP="002C6888">
      <w:pPr>
        <w:spacing w:before="73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Recru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ted a 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rector of Ex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ort 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 to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and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mpro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comp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’s export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oduct;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cru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ted</w:t>
      </w:r>
    </w:p>
    <w:p w14:paraId="44ABBF2C" w14:textId="77777777" w:rsidR="00A031D0" w:rsidRPr="002C6888" w:rsidRDefault="002C6888" w:rsidP="002C6888">
      <w:pPr>
        <w:ind w:left="48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staff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new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bus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ness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0BD1E10A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Secured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Car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ork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 become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n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dorsed Car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 Ne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ork 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gent.</w:t>
      </w:r>
    </w:p>
    <w:p w14:paraId="0DB2FF3F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d’s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rge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and most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rful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rk of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depend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fo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rde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6F6D9B9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70B4CC5" w14:textId="08E22F52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FAST FREIGHT, LLC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2011 – 2017</w:t>
      </w:r>
    </w:p>
    <w:p w14:paraId="378D151B" w14:textId="77777777" w:rsidR="00A031D0" w:rsidRPr="002C6888" w:rsidRDefault="002C6888" w:rsidP="002C6888">
      <w:pPr>
        <w:spacing w:before="49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Director of Operations (COO)</w:t>
      </w:r>
    </w:p>
    <w:p w14:paraId="3A6F8A18" w14:textId="77777777" w:rsidR="00A031D0" w:rsidRPr="002C6888" w:rsidRDefault="002C6888" w:rsidP="002C6888">
      <w:pPr>
        <w:spacing w:before="74"/>
        <w:ind w:left="120" w:right="373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arded a 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cens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 agr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ement</w:t>
      </w:r>
      <w:r w:rsidRPr="002C6888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 Fore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gn Fre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t,</w:t>
      </w:r>
      <w:r w:rsidRPr="002C6888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publ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cly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aded S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ang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ai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company,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to open a 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S. off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ce.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2012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gned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5-year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contract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 opera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Fa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Fr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ight,</w:t>
      </w:r>
      <w:r w:rsidRPr="002C6888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LLC and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over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all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era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ons.</w:t>
      </w:r>
    </w:p>
    <w:p w14:paraId="64119A07" w14:textId="77777777" w:rsidR="00A031D0" w:rsidRPr="002C6888" w:rsidRDefault="002C6888" w:rsidP="002C6888">
      <w:pPr>
        <w:spacing w:before="73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Successfu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laun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ght’s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bran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FL, and add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onal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ocat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 Jacks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24EDA2F" w14:textId="77777777" w:rsidR="00A031D0" w:rsidRPr="002C6888" w:rsidRDefault="002C6888" w:rsidP="002C6888">
      <w:pPr>
        <w:spacing w:before="19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corpor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 off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a, to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op 1-,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3-, and 5-y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ar bus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ness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ans and budget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614F62B" w14:textId="77777777" w:rsidR="00A031D0" w:rsidRPr="002C6888" w:rsidRDefault="002C6888" w:rsidP="002C6888">
      <w:pPr>
        <w:spacing w:before="20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Exp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nded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from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$10MM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$50MM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5-year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per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od.</w:t>
      </w:r>
    </w:p>
    <w:p w14:paraId="1D34B933" w14:textId="77777777" w:rsidR="00A031D0" w:rsidRPr="002C6888" w:rsidRDefault="002C6888" w:rsidP="002C6888">
      <w:pPr>
        <w:spacing w:before="20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the 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xp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team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 15 emp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oyee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naged HR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pa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roll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 bene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40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hea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).</w:t>
      </w:r>
    </w:p>
    <w:p w14:paraId="0AB18A76" w14:textId="77777777" w:rsidR="00A031D0" w:rsidRPr="002C6888" w:rsidRDefault="002C6888" w:rsidP="002C6888">
      <w:pPr>
        <w:spacing w:before="19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raded 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fac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ty from a 3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0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0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0-s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Jackson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FL to a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5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50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0-s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-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ace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Tamp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819756E" w14:textId="77777777" w:rsidR="00A031D0" w:rsidRPr="002C6888" w:rsidRDefault="002C6888" w:rsidP="002C6888">
      <w:pPr>
        <w:spacing w:before="20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d:</w:t>
      </w:r>
    </w:p>
    <w:p w14:paraId="63BAEF60" w14:textId="77777777" w:rsidR="00A031D0" w:rsidRPr="002C6888" w:rsidRDefault="002C6888" w:rsidP="002C6888">
      <w:pPr>
        <w:spacing w:before="19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Establ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shed and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 HSBC, TD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Ban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and Cha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57E1DBB" w14:textId="77777777" w:rsidR="00A031D0" w:rsidRPr="002C6888" w:rsidRDefault="002C6888" w:rsidP="002C6888">
      <w:pPr>
        <w:spacing w:before="6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nanc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cash fl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budget, ex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nse co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ass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cred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term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24738F8" w14:textId="77777777" w:rsidR="00A031D0" w:rsidRPr="002C6888" w:rsidRDefault="002C6888" w:rsidP="002C6888">
      <w:pPr>
        <w:spacing w:before="6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 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ses.</w:t>
      </w:r>
    </w:p>
    <w:p w14:paraId="2161581D" w14:textId="77777777" w:rsidR="00A031D0" w:rsidRPr="002C6888" w:rsidRDefault="002C6888" w:rsidP="002C6888">
      <w:pPr>
        <w:spacing w:before="5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ste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condu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du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gence for Jap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buy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E7E1818" w14:textId="77777777" w:rsidR="00A031D0" w:rsidRPr="002C6888" w:rsidRDefault="002C6888" w:rsidP="002C6888">
      <w:pPr>
        <w:spacing w:before="6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red a 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sk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mana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 pro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surance for all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obal group sh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pment ope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ons.</w:t>
      </w:r>
    </w:p>
    <w:p w14:paraId="366F161A" w14:textId="77777777" w:rsidR="00A031D0" w:rsidRPr="002C6888" w:rsidRDefault="002C6888" w:rsidP="002C6888">
      <w:pPr>
        <w:spacing w:before="10"/>
        <w:ind w:left="840" w:right="286" w:hanging="274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emented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syst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g: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Payc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x 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ex,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oud-based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HCM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system,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llo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rol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ty of recru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appl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cant tra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ck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ard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keep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/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attend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yro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ts,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ret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rement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cs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terpr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4soft/K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back-off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sof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are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P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lastRenderedPageBreak/>
        <w:t>Concur for expe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tra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 managem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rst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U.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then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ough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ut the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 compa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ld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de.</w:t>
      </w:r>
    </w:p>
    <w:p w14:paraId="5EAFC4ED" w14:textId="77777777" w:rsidR="00A031D0" w:rsidRPr="002C6888" w:rsidRDefault="002C6888" w:rsidP="002C6888">
      <w:pPr>
        <w:spacing w:before="15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recte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’s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oba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eet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la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ke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on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by</w:t>
      </w:r>
    </w:p>
    <w:p w14:paraId="18229E01" w14:textId="77777777" w:rsidR="00A031D0" w:rsidRPr="002C6888" w:rsidRDefault="002C6888" w:rsidP="002C6888">
      <w:pPr>
        <w:ind w:left="807" w:right="726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0314410B" w14:textId="77777777" w:rsidR="00A031D0" w:rsidRPr="002C6888" w:rsidRDefault="002C6888" w:rsidP="002C6888">
      <w:pPr>
        <w:spacing w:before="20"/>
        <w:ind w:left="56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ourier New" w:hAnsiTheme="minorHAnsi" w:cstheme="minorHAnsi"/>
          <w:sz w:val="22"/>
          <w:szCs w:val="22"/>
        </w:rPr>
        <w:t>o</w:t>
      </w:r>
      <w:r w:rsidRPr="002C6888">
        <w:rPr>
          <w:rFonts w:asciiTheme="minorHAnsi" w:eastAsia="Courier New" w:hAnsiTheme="minorHAnsi" w:cstheme="minorHAnsi"/>
          <w:spacing w:val="58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Negot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ated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of 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 stake and 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x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ed company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Janua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201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7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3B0FEAB5" w14:textId="77777777" w:rsidR="00A031D0" w:rsidRPr="002C6888" w:rsidRDefault="002C6888" w:rsidP="002C6888">
      <w:pPr>
        <w:spacing w:before="6"/>
        <w:ind w:left="480" w:right="294" w:hanging="274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Suppo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’s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cq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 of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/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ng company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rform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gal due 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genc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nanc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bus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ness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tegr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 onboard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emp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oyee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CAC05EF" w14:textId="77777777" w:rsidR="00A031D0" w:rsidRPr="002C6888" w:rsidRDefault="002C6888" w:rsidP="002C6888">
      <w:pPr>
        <w:spacing w:before="19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red a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dia 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rm to produce a comm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deo to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expand 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1E6C8D0D" w14:textId="77777777" w:rsidR="00A031D0" w:rsidRPr="002C6888" w:rsidRDefault="002C6888" w:rsidP="002C6888">
      <w:pPr>
        <w:spacing w:before="20"/>
        <w:ind w:left="206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tea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boar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or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cco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g: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Tahar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J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Jo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es</w:t>
      </w:r>
    </w:p>
    <w:p w14:paraId="456BDC80" w14:textId="77777777" w:rsidR="00A031D0" w:rsidRPr="002C6888" w:rsidRDefault="002C6888" w:rsidP="002C6888">
      <w:pPr>
        <w:ind w:left="480"/>
        <w:rPr>
          <w:rFonts w:asciiTheme="minorHAnsi" w:eastAsia="Century Gothic" w:hAnsiTheme="minorHAnsi" w:cstheme="minorHAnsi"/>
          <w:sz w:val="22"/>
          <w:szCs w:val="22"/>
        </w:rPr>
        <w:sectPr w:rsidR="00A031D0" w:rsidRPr="002C6888">
          <w:type w:val="continuous"/>
          <w:pgSz w:w="12240" w:h="15840"/>
          <w:pgMar w:top="680" w:right="880" w:bottom="280" w:left="960" w:header="720" w:footer="720" w:gutter="0"/>
          <w:cols w:space="720"/>
        </w:sectPr>
      </w:pP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ppare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rnac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, and many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5F6FDDB" w14:textId="77777777" w:rsidR="00A031D0" w:rsidRPr="002C6888" w:rsidRDefault="002C6888" w:rsidP="002C6888">
      <w:pPr>
        <w:spacing w:before="67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C6888">
        <w:rPr>
          <w:rFonts w:asciiTheme="minorHAnsi" w:eastAsia="Calibri" w:hAnsiTheme="minorHAnsi" w:cstheme="minorHAnsi"/>
          <w:b/>
          <w:sz w:val="22"/>
          <w:szCs w:val="22"/>
        </w:rPr>
        <w:lastRenderedPageBreak/>
        <w:t>J</w:t>
      </w:r>
      <w:r w:rsidRPr="002C68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C6888">
        <w:rPr>
          <w:rFonts w:asciiTheme="minorHAnsi" w:eastAsia="Calibri" w:hAnsiTheme="minorHAnsi" w:cstheme="minorHAnsi"/>
          <w:b/>
          <w:sz w:val="22"/>
          <w:szCs w:val="22"/>
        </w:rPr>
        <w:t>HN</w:t>
      </w:r>
      <w:r w:rsidRPr="002C688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2C688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2C688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2C6888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hyperlink r:id="rId6">
        <w:r w:rsidRPr="002C6888">
          <w:rPr>
            <w:rFonts w:asciiTheme="minorHAnsi" w:eastAsia="Calibri" w:hAnsiTheme="minorHAnsi" w:cstheme="minorHAnsi"/>
            <w:sz w:val="22"/>
            <w:szCs w:val="22"/>
          </w:rPr>
          <w:t>| 800‐991‐5187 | info@greatresumes</w:t>
        </w:r>
        <w:r w:rsidRPr="002C6888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2C6888">
          <w:rPr>
            <w:rFonts w:asciiTheme="minorHAnsi" w:eastAsia="Calibri" w:hAnsiTheme="minorHAnsi" w:cstheme="minorHAnsi"/>
            <w:sz w:val="22"/>
            <w:szCs w:val="22"/>
          </w:rPr>
          <w:t>ast.com</w:t>
        </w:r>
      </w:hyperlink>
      <w:r w:rsidRPr="002C6888">
        <w:rPr>
          <w:rFonts w:asciiTheme="minorHAnsi" w:eastAsia="Calibri" w:hAnsiTheme="minorHAnsi" w:cstheme="minorHAnsi"/>
          <w:sz w:val="22"/>
          <w:szCs w:val="22"/>
        </w:rPr>
        <w:t xml:space="preserve"> | Resume p</w:t>
      </w:r>
      <w:r w:rsidRPr="002C688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alibri" w:hAnsiTheme="minorHAnsi" w:cstheme="minorHAnsi"/>
          <w:sz w:val="22"/>
          <w:szCs w:val="22"/>
        </w:rPr>
        <w:t>ge 2</w:t>
      </w:r>
      <w:r w:rsidRPr="002C688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alibri" w:hAnsiTheme="minorHAnsi" w:cstheme="minorHAnsi"/>
          <w:sz w:val="22"/>
          <w:szCs w:val="22"/>
        </w:rPr>
        <w:t>of 2</w:t>
      </w:r>
    </w:p>
    <w:p w14:paraId="7F758ED9" w14:textId="77777777" w:rsidR="00A031D0" w:rsidRPr="002C6888" w:rsidRDefault="00A031D0" w:rsidP="002C688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BF6284C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FAST FREIGHT, LLC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2009 – 2011</w:t>
      </w:r>
    </w:p>
    <w:p w14:paraId="0D74C30E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Director of Operations</w:t>
      </w:r>
    </w:p>
    <w:p w14:paraId="536BA296" w14:textId="77777777" w:rsidR="00A031D0" w:rsidRPr="002C6888" w:rsidRDefault="002C6888" w:rsidP="002C6888">
      <w:pPr>
        <w:spacing w:before="73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pict w14:anchorId="6C5B7F90">
          <v:group id="_x0000_s1065" style="position:absolute;left:0;text-align:left;margin-left:52pt;margin-top:3.15pt;width:512.5pt;height:23.1pt;z-index:-251658240;mso-position-horizontal-relative:page" coordorigin="1040,63" coordsize="10250,462">
            <v:shape id="_x0000_s1067" style="position:absolute;left:1050;top:73;width:10230;height:221" coordorigin="1050,73" coordsize="10230,221" path="m1050,294r10230,l11280,73,1050,73r,221xe" fillcolor="#f1f1f1" stroked="f">
              <v:path arrowok="t"/>
            </v:shape>
            <v:shape id="_x0000_s1066" style="position:absolute;left:1050;top:294;width:10230;height:221" coordorigin="1050,294" coordsize="10230,221" path="m1050,514r10230,l11280,294r-10230,l1050,514xe" fillcolor="#f1f1f1" stroked="f">
              <v:path arrowok="t"/>
            </v:shape>
            <w10:wrap anchorx="page"/>
          </v:group>
        </w:pic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Formed Fast Fre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ght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 a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par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ner and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cured a 2-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ar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ranch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se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agree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ent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o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open and 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era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 a 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S. off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ce of</w:t>
      </w:r>
    </w:p>
    <w:p w14:paraId="63493EAA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XYZ Global Log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cs. At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end of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 agreem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t,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ra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XYZ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Global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stics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U.S.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par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com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.</w:t>
      </w:r>
    </w:p>
    <w:p w14:paraId="0BF5E85C" w14:textId="77777777" w:rsidR="00A031D0" w:rsidRPr="002C6888" w:rsidRDefault="002C6888" w:rsidP="002C6888">
      <w:pPr>
        <w:spacing w:before="73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Set up 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aspects of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aunch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a 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ness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a franch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see.</w:t>
      </w:r>
    </w:p>
    <w:p w14:paraId="73DFDAC6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Q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 b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 custo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er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se by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rag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pr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ously nu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ured 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ps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 fash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 reta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rs.</w:t>
      </w:r>
    </w:p>
    <w:p w14:paraId="6DD8D776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Establ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shed fore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gn agency 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in hundreds of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countr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around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obe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U.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 tr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 agreem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32CEBBAF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002FF1E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pict w14:anchorId="0D39A83C">
          <v:group id="_x0000_s1063" style="position:absolute;left:0;text-align:left;margin-left:52.5pt;margin-top:12.65pt;width:511.5pt;height:0;z-index:-251657216;mso-position-horizontal-relative:page" coordorigin="1050,253" coordsize="10230,0">
            <v:shape id="_x0000_s1064" style="position:absolute;left:1050;top:253;width:10230;height:0" coordorigin="1050,253" coordsize="10230,0" path="m1050,253r10230,e" filled="f" strokecolor="#7e7e7e" strokeweight="1.6pt">
              <v:path arrowok="t"/>
            </v:shape>
            <w10:wrap anchorx="page"/>
          </v:group>
        </w:pic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 xml:space="preserve">FREIGHTOPS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INTERNATIONAL CORP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FL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2008 – 2009</w:t>
      </w:r>
    </w:p>
    <w:p w14:paraId="4E01F3DF" w14:textId="77777777" w:rsidR="00A031D0" w:rsidRPr="002C6888" w:rsidRDefault="002C6888" w:rsidP="002C6888">
      <w:pPr>
        <w:spacing w:before="49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Sales Manager</w:t>
      </w:r>
    </w:p>
    <w:p w14:paraId="3BF580E9" w14:textId="77777777" w:rsidR="00A031D0" w:rsidRPr="002C6888" w:rsidRDefault="002C6888" w:rsidP="002C6888">
      <w:pPr>
        <w:spacing w:before="73"/>
        <w:ind w:left="120" w:right="261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vi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 r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rn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Ops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o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lp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e CEO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ld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pos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-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ac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qu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sit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 by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Hong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Kong-based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lant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XYZ.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Managed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book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bus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ness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unt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company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closed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n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2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009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dur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 rece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on.</w:t>
      </w:r>
    </w:p>
    <w:p w14:paraId="545F4EBF" w14:textId="77777777" w:rsidR="00A031D0" w:rsidRPr="002C6888" w:rsidRDefault="002C6888" w:rsidP="002C6888">
      <w:pPr>
        <w:spacing w:before="73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Redes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gned and exec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 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st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tegy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lop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rket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</w:p>
    <w:p w14:paraId="675CE900" w14:textId="77777777" w:rsidR="00A031D0" w:rsidRPr="002C6888" w:rsidRDefault="002C6888" w:rsidP="002C6888">
      <w:pPr>
        <w:ind w:left="447" w:right="1164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z w:val="22"/>
          <w:szCs w:val="22"/>
        </w:rPr>
        <w:t>exp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nded global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brand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ess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dustry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such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CONECT,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-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2638940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F955DCC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FLIGHT LOGISTICS USA CORP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2007 – 2008</w:t>
      </w:r>
    </w:p>
    <w:p w14:paraId="503C5D8F" w14:textId="77777777" w:rsidR="00A031D0" w:rsidRPr="002C6888" w:rsidRDefault="002C6888" w:rsidP="002C6888">
      <w:pPr>
        <w:spacing w:before="50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Operations Manager</w:t>
      </w:r>
    </w:p>
    <w:p w14:paraId="36DE19EE" w14:textId="77777777" w:rsidR="00A031D0" w:rsidRPr="002C6888" w:rsidRDefault="002C6888" w:rsidP="002C6888">
      <w:pPr>
        <w:spacing w:before="73"/>
        <w:ind w:left="120" w:right="148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ed laun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 and ope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 a 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up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ard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mpany.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veraged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kno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dus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best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pract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ces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expand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 bus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ness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40+ emplo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ees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 off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ces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3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es.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Wore mult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ple ha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an en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repr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al sett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ng.</w:t>
      </w:r>
    </w:p>
    <w:p w14:paraId="01959748" w14:textId="77777777" w:rsidR="00A031D0" w:rsidRPr="002C6888" w:rsidRDefault="002C6888" w:rsidP="002C6888">
      <w:pPr>
        <w:spacing w:before="73"/>
        <w:ind w:left="480" w:right="397" w:hanging="27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Led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ous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aspe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compan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g: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cur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space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yout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neg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cont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ors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endors;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&amp;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b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ild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out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marke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mater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VOCC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other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req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gs;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back-off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acco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sy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ems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ement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tegr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 tec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ogy 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GT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Nexu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Log-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mber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Road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C-T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stem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 hum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sou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ces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ge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ment; 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tabl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and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 processe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62D95422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Recru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account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ng,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oce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staff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ch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Los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67D9849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oped the C-TP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progra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pas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Indones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managed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ance.</w:t>
      </w:r>
    </w:p>
    <w:p w14:paraId="5B47F818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30586CF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FREIGHTOPS INTERNATIONAL CORP</w:t>
      </w:r>
      <w:r w:rsidRPr="002C6888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2002 – 2007</w:t>
      </w:r>
    </w:p>
    <w:p w14:paraId="3611A817" w14:textId="77777777" w:rsidR="00A031D0" w:rsidRPr="002C6888" w:rsidRDefault="002C6888" w:rsidP="002C6888">
      <w:pPr>
        <w:spacing w:before="49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pict w14:anchorId="77F7AF14">
          <v:group id="_x0000_s1030" style="position:absolute;left:0;text-align:left;margin-left:50.95pt;margin-top:164.2pt;width:514.6pt;height:482.35pt;z-index:-251659264;mso-position-horizontal-relative:page;mso-position-vertical-relative:page" coordorigin="1019,3284" coordsize="10292,96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1390;top:11884;width:1027;height:1027">
              <v:imagedata r:id="rId7" o:title=""/>
            </v:shape>
            <v:shape id="_x0000_s1061" type="#_x0000_t75" style="position:absolute;left:1820;top:11449;width:1258;height:1027">
              <v:imagedata r:id="rId8" o:title=""/>
            </v:shape>
            <v:shape id="_x0000_s1060" type="#_x0000_t75" style="position:absolute;left:2386;top:10798;width:1104;height:1104">
              <v:imagedata r:id="rId9" o:title=""/>
            </v:shape>
            <v:shape id="_x0000_s1059" type="#_x0000_t75" style="position:absolute;left:3162;top:10408;width:1027;height:1027">
              <v:imagedata r:id="rId10" o:title=""/>
            </v:shape>
            <v:shape id="_x0000_s1058" type="#_x0000_t75" style="position:absolute;left:3523;top:9635;width:1027;height:1027">
              <v:imagedata r:id="rId11" o:title=""/>
            </v:shape>
            <v:shape id="_x0000_s1057" type="#_x0000_t75" style="position:absolute;left:4230;top:9040;width:1258;height:1027">
              <v:imagedata r:id="rId12" o:title=""/>
            </v:shape>
            <v:shape id="_x0000_s1056" type="#_x0000_t75" style="position:absolute;left:4795;top:8388;width:1104;height:1104">
              <v:imagedata r:id="rId13" o:title=""/>
            </v:shape>
            <v:shape id="_x0000_s1055" type="#_x0000_t75" style="position:absolute;left:5423;top:7920;width:950;height:1027">
              <v:imagedata r:id="rId14" o:title=""/>
            </v:shape>
            <v:shape id="_x0000_s1054" type="#_x0000_t75" style="position:absolute;left:5765;top:7253;width:1104;height:1104">
              <v:imagedata r:id="rId15" o:title=""/>
            </v:shape>
            <v:shape id="_x0000_s1053" type="#_x0000_t75" style="position:absolute;left:6383;top:6512;width:1411;height:1411">
              <v:imagedata r:id="rId16" o:title=""/>
            </v:shape>
            <v:shape id="_x0000_s1052" type="#_x0000_t75" style="position:absolute;left:7135;top:6048;width:1104;height:1104">
              <v:imagedata r:id="rId17" o:title=""/>
            </v:shape>
            <v:shape id="_x0000_s1051" type="#_x0000_t75" style="position:absolute;left:7763;top:5580;width:950;height:1027">
              <v:imagedata r:id="rId18" o:title=""/>
            </v:shape>
            <v:shape id="_x0000_s1050" type="#_x0000_t75" style="position:absolute;left:8324;top:4873;width:950;height:1104">
              <v:imagedata r:id="rId19" o:title=""/>
            </v:shape>
            <v:shape id="_x0000_s1049" type="#_x0000_t75" style="position:absolute;left:9060;top:4510;width:1027;height:1027">
              <v:imagedata r:id="rId20" o:title=""/>
            </v:shape>
            <v:shape id="_x0000_s1048" type="#_x0000_t75" style="position:absolute;left:9518;top:3824;width:950;height:1027">
              <v:imagedata r:id="rId21" o:title=""/>
            </v:shape>
            <v:shape id="_x0000_s1047" type="#_x0000_t75" style="position:absolute;left:9889;top:3269;width:1027;height:1027">
              <v:imagedata r:id="rId22" o:title=""/>
            </v:shape>
            <v:shape id="_x0000_s1046" style="position:absolute;left:1050;top:3377;width:10230;height:221" coordorigin="1050,3377" coordsize="10230,221" path="m1050,3598r10230,l11280,3377r-10230,l1050,3598xe" fillcolor="#f1f1f1" stroked="f">
              <v:path arrowok="t"/>
            </v:shape>
            <v:shape id="_x0000_s1045" style="position:absolute;left:1050;top:3598;width:10230;height:221" coordorigin="1050,3598" coordsize="10230,221" path="m1050,3818r10230,l11280,3598r-10230,l1050,3818xe" fillcolor="#f1f1f1" stroked="f">
              <v:path arrowok="t"/>
            </v:shape>
            <v:shape id="_x0000_s1044" style="position:absolute;left:1050;top:3818;width:10230;height:221" coordorigin="1050,3818" coordsize="10230,221" path="m1050,4039r10230,l11280,3818r-10230,l1050,4039xe" fillcolor="#f1f1f1" stroked="f">
              <v:path arrowok="t"/>
            </v:shape>
            <v:shape id="_x0000_s1043" style="position:absolute;left:1050;top:5030;width:10230;height:0" coordorigin="1050,5030" coordsize="10230,0" path="m1050,5030r10230,e" filled="f" strokecolor="#7e7e7e" strokeweight="1.6pt">
              <v:path arrowok="t"/>
            </v:shape>
            <v:shape id="_x0000_s1042" style="position:absolute;left:1050;top:5340;width:10230;height:221" coordorigin="1050,5340" coordsize="10230,221" path="m1050,5561r10230,l11280,5340r-10230,l1050,5561xe" fillcolor="#f1f1f1" stroked="f">
              <v:path arrowok="t"/>
            </v:shape>
            <v:shape id="_x0000_s1041" style="position:absolute;left:1050;top:5561;width:10230;height:221" coordorigin="1050,5561" coordsize="10230,221" path="m1050,5782r10230,l11280,5561r-10230,l1050,5782xe" fillcolor="#f1f1f1" stroked="f">
              <v:path arrowok="t"/>
            </v:shape>
            <v:shape id="_x0000_s1040" style="position:absolute;left:1050;top:7915;width:10230;height:0" coordorigin="1050,7915" coordsize="10230,0" path="m1050,7915r10230,e" filled="f" strokecolor="#7e7e7e" strokeweight="1.6pt">
              <v:path arrowok="t"/>
            </v:shape>
            <v:shape id="_x0000_s1039" style="position:absolute;left:1050;top:8226;width:10230;height:220" coordorigin="1050,8226" coordsize="10230,220" path="m1050,8446r10230,l11280,8226r-10230,l1050,8446xe" fillcolor="#f1f1f1" stroked="f">
              <v:path arrowok="t"/>
            </v:shape>
            <v:shape id="_x0000_s1038" style="position:absolute;left:1050;top:8446;width:10230;height:221" coordorigin="1050,8446" coordsize="10230,221" path="m1050,8666r10230,l11280,8446r-10230,l1050,8666xe" fillcolor="#f1f1f1" stroked="f">
              <v:path arrowok="t"/>
            </v:shape>
            <v:shape id="_x0000_s1037" style="position:absolute;left:1050;top:8666;width:10230;height:221" coordorigin="1050,8666" coordsize="10230,221" path="m1050,8887r10230,l11280,8666r-10230,l1050,8887xe" fillcolor="#f1f1f1" stroked="f">
              <v:path arrowok="t"/>
            </v:shape>
            <v:shape id="_x0000_s1036" style="position:absolute;left:1050;top:10567;width:10230;height:0" coordorigin="1050,10567" coordsize="10230,0" path="m1050,10567r10230,e" filled="f" strokecolor="#7e7e7e" strokeweight="1.6pt">
              <v:path arrowok="t"/>
            </v:shape>
            <v:shape id="_x0000_s1035" style="position:absolute;left:1050;top:11152;width:10230;height:221" coordorigin="1050,11152" coordsize="10230,221" path="m1050,11372r10230,l11280,11152r-10230,l1050,11372xe" fillcolor="#f1f1f1" stroked="f">
              <v:path arrowok="t"/>
            </v:shape>
            <v:shape id="_x0000_s1034" style="position:absolute;left:1050;top:11372;width:10230;height:221" coordorigin="1050,11372" coordsize="10230,221" path="m1050,11593r10230,l11280,11372r-10230,l1050,11593xe" fillcolor="#f1f1f1" stroked="f">
              <v:path arrowok="t"/>
            </v:shape>
            <v:shape id="_x0000_s1033" style="position:absolute;left:1050;top:12611;width:10230;height:259" coordorigin="1050,12611" coordsize="10230,259" path="m1050,12870r10230,l11280,12611r-10230,l1050,12870xe" fillcolor="#f1f1f1" stroked="f">
              <v:path arrowok="t"/>
            </v:shape>
            <v:shape id="_x0000_s1032" style="position:absolute;left:1050;top:12550;width:10230;height:62" coordorigin="1050,12550" coordsize="10230,62" path="m1050,12612r10230,l11280,12550r-10230,l1050,12612xe" fillcolor="#7e7e7e" stroked="f">
              <v:path arrowok="t"/>
            </v:shape>
            <v:shape id="_x0000_s1031" style="position:absolute;left:1050;top:12900;width:10230;height:0" coordorigin="1050,12900" coordsize="10230,0" path="m1050,12900r10230,e" filled="f" strokecolor="#7e7e7e" strokeweight="3.1pt">
              <v:path arrowok="t"/>
            </v:shape>
            <w10:wrap anchorx="page" anchory="page"/>
          </v:group>
        </w:pic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Corporate Account Manager</w:t>
      </w:r>
    </w:p>
    <w:p w14:paraId="5E6A3B9E" w14:textId="77777777" w:rsidR="00A031D0" w:rsidRPr="002C6888" w:rsidRDefault="002C6888" w:rsidP="002C6888">
      <w:pPr>
        <w:spacing w:before="73"/>
        <w:ind w:left="120" w:right="99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Ops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spec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zed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du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acqu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by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lant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XYZ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2002.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cru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upon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req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est by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an SVP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ABC,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 n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ew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ac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q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red cus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omer,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 res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ons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ble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or m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nag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ng key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accou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nt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 and helped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 es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bl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sh compl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ance as a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publ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cly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ed compan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Repor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ed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he VP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les.</w:t>
      </w:r>
    </w:p>
    <w:p w14:paraId="2C7DFE42" w14:textId="77777777" w:rsidR="00A031D0" w:rsidRPr="002C6888" w:rsidRDefault="002C6888" w:rsidP="002C6888">
      <w:pPr>
        <w:spacing w:before="73"/>
        <w:ind w:left="191" w:right="348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ted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emented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Customs Trade Pa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nst Terror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T)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prog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pated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fore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da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 proc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ss condu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by 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</w:t>
      </w:r>
      <w:r w:rsidRPr="002C6888">
        <w:rPr>
          <w:rFonts w:asciiTheme="minorHAnsi" w:eastAsia="Garamond" w:hAnsiTheme="minorHAnsi" w:cstheme="minorHAnsi"/>
          <w:sz w:val="22"/>
          <w:szCs w:val="22"/>
        </w:rPr>
        <w:t>—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one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 the 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rst 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er conducte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788FE5FE" w14:textId="77777777" w:rsidR="00A031D0" w:rsidRPr="002C6888" w:rsidRDefault="002C6888" w:rsidP="002C6888">
      <w:pPr>
        <w:spacing w:before="1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Est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bl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he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 progr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ime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is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ce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ff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g.</w:t>
      </w:r>
    </w:p>
    <w:p w14:paraId="43772E12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oped the 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rk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for the sa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team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 cre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ted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rPo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nt 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prese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tat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E2F387D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naged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delivered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RF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RFQs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global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b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 co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scr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0496E5FC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01AE78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FASHION NO</w:t>
      </w:r>
      <w:r w:rsidRPr="002C688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Ta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</w:t>
      </w:r>
      <w:r w:rsidRPr="002C6888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1999 – 2002</w:t>
      </w:r>
    </w:p>
    <w:p w14:paraId="578EF4BA" w14:textId="77777777" w:rsidR="00A031D0" w:rsidRPr="002C6888" w:rsidRDefault="002C6888" w:rsidP="002C6888">
      <w:pPr>
        <w:spacing w:before="50"/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Corporate Account Supervisor – Fashion Retail Division</w:t>
      </w:r>
      <w:r w:rsidRPr="002C6888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000</w:t>
      </w:r>
      <w:r w:rsidRPr="002C6888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2C6888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200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2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)</w:t>
      </w:r>
    </w:p>
    <w:p w14:paraId="224F7A2F" w14:textId="77777777" w:rsidR="00A031D0" w:rsidRPr="002C6888" w:rsidRDefault="002C6888" w:rsidP="002C6888">
      <w:pPr>
        <w:ind w:left="12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position w:val="1"/>
          <w:sz w:val="22"/>
          <w:szCs w:val="22"/>
        </w:rPr>
        <w:t>Customer Service Representative</w:t>
      </w:r>
      <w:r w:rsidRPr="002C6888">
        <w:rPr>
          <w:rFonts w:asciiTheme="minorHAnsi" w:eastAsia="Century Gothic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position w:val="1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1</w:t>
      </w:r>
      <w:r w:rsidRPr="002C6888">
        <w:rPr>
          <w:rFonts w:asciiTheme="minorHAnsi" w:eastAsia="Century Gothic" w:hAnsiTheme="minorHAnsi" w:cstheme="minorHAnsi"/>
          <w:position w:val="1"/>
          <w:sz w:val="22"/>
          <w:szCs w:val="22"/>
        </w:rPr>
        <w:t>999</w:t>
      </w:r>
      <w:r w:rsidRPr="002C6888">
        <w:rPr>
          <w:rFonts w:asciiTheme="minorHAnsi" w:eastAsia="Century Gothic" w:hAnsiTheme="minorHAnsi" w:cstheme="minorHAnsi"/>
          <w:spacing w:val="7"/>
          <w:position w:val="1"/>
          <w:sz w:val="22"/>
          <w:szCs w:val="22"/>
        </w:rPr>
        <w:t xml:space="preserve"> </w:t>
      </w:r>
      <w:r w:rsidRPr="002C6888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– </w:t>
      </w:r>
      <w:r w:rsidRPr="002C6888">
        <w:rPr>
          <w:rFonts w:asciiTheme="minorHAnsi" w:eastAsia="Century Gothic" w:hAnsiTheme="minorHAnsi" w:cstheme="minorHAnsi"/>
          <w:position w:val="1"/>
          <w:sz w:val="22"/>
          <w:szCs w:val="22"/>
        </w:rPr>
        <w:t>200</w:t>
      </w:r>
      <w:r w:rsidRPr="002C6888">
        <w:rPr>
          <w:rFonts w:asciiTheme="minorHAnsi" w:eastAsia="Century Gothic" w:hAnsiTheme="minorHAnsi" w:cstheme="minorHAnsi"/>
          <w:spacing w:val="1"/>
          <w:position w:val="1"/>
          <w:sz w:val="22"/>
          <w:szCs w:val="22"/>
        </w:rPr>
        <w:t>0</w:t>
      </w:r>
      <w:r w:rsidRPr="002C6888">
        <w:rPr>
          <w:rFonts w:asciiTheme="minorHAnsi" w:eastAsia="Century Gothic" w:hAnsiTheme="minorHAnsi" w:cstheme="minorHAnsi"/>
          <w:position w:val="1"/>
          <w:sz w:val="22"/>
          <w:szCs w:val="22"/>
        </w:rPr>
        <w:t>)</w:t>
      </w:r>
    </w:p>
    <w:p w14:paraId="5E0F2527" w14:textId="77777777" w:rsidR="00A031D0" w:rsidRPr="002C6888" w:rsidRDefault="002C6888" w:rsidP="002C6888">
      <w:pPr>
        <w:spacing w:before="74"/>
        <w:ind w:left="120" w:right="163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lastRenderedPageBreak/>
        <w:t>Mana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reight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program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for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mult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ple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key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l (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mpo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) 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ccoun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includ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 all ocean,</w:t>
      </w:r>
      <w:r w:rsidRPr="002C6888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r,</w:t>
      </w:r>
      <w:r w:rsidRPr="002C6888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 dom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pmen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s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 b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e U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S.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ana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da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Am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er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n F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 xml:space="preserve">on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fit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rs.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Coor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na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it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i/>
          <w:sz w:val="22"/>
          <w:szCs w:val="22"/>
        </w:rPr>
        <w:t>s.</w:t>
      </w:r>
    </w:p>
    <w:p w14:paraId="06113F55" w14:textId="77777777" w:rsidR="00A031D0" w:rsidRPr="002C6888" w:rsidRDefault="002C6888" w:rsidP="002C6888">
      <w:pPr>
        <w:spacing w:before="73"/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Custo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uded: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FO,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Duo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Compute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&amp;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Fong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ormer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orks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ad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and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T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 C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mport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5EB76483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mber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ontrol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team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managed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Duo’s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rst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port of the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Pac computer from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to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the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U.S.</w:t>
      </w:r>
    </w:p>
    <w:p w14:paraId="3C97DE1E" w14:textId="77777777" w:rsidR="00A031D0" w:rsidRPr="002C6888" w:rsidRDefault="002C6888" w:rsidP="002C6888">
      <w:pPr>
        <w:ind w:left="210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2C6888">
        <w:rPr>
          <w:rFonts w:asciiTheme="minorHAnsi" w:eastAsia="Segoe MDL2 Assets" w:hAnsiTheme="minorHAnsi" w:cstheme="minorHAnsi"/>
          <w:spacing w:val="7"/>
          <w:w w:val="46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Comp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ete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GT Nexus</w:t>
      </w:r>
      <w:r w:rsidRPr="002C6888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>(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DI</w:t>
      </w:r>
      <w:r w:rsidRPr="002C6888">
        <w:rPr>
          <w:rFonts w:asciiTheme="minorHAnsi" w:eastAsia="Century Gothic" w:hAnsiTheme="minorHAnsi" w:cstheme="minorHAnsi"/>
          <w:spacing w:val="3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of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re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)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master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g 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Hon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g Ko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;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ne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U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.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f 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dur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ent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n.</w:t>
      </w:r>
    </w:p>
    <w:p w14:paraId="2930E749" w14:textId="77777777" w:rsidR="00A031D0" w:rsidRPr="002C6888" w:rsidRDefault="00A031D0" w:rsidP="002C688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425B2CF" w14:textId="77777777" w:rsidR="00A031D0" w:rsidRPr="002C6888" w:rsidRDefault="002C6888" w:rsidP="002C6888">
      <w:pPr>
        <w:spacing w:before="26"/>
        <w:ind w:left="4662" w:right="4652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b/>
          <w:sz w:val="22"/>
          <w:szCs w:val="22"/>
        </w:rPr>
        <w:t>EDUCATION</w:t>
      </w:r>
    </w:p>
    <w:p w14:paraId="4549A07E" w14:textId="77777777" w:rsidR="00A031D0" w:rsidRPr="002C6888" w:rsidRDefault="00A031D0" w:rsidP="002C688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49ECDD4" w14:textId="77777777" w:rsidR="00A031D0" w:rsidRPr="002C6888" w:rsidRDefault="002C6888" w:rsidP="002C6888">
      <w:pPr>
        <w:ind w:left="2463" w:right="2455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sborough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Commu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ty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Col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ege,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Tam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FL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1998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2C6888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199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9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;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2003</w:t>
      </w:r>
    </w:p>
    <w:p w14:paraId="4B4AFF81" w14:textId="77777777" w:rsidR="00A031D0" w:rsidRPr="002C6888" w:rsidRDefault="002C6888" w:rsidP="002C6888">
      <w:pPr>
        <w:ind w:left="3336" w:right="3327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Log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st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cs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and Tr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n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 xml:space="preserve">n </w:t>
      </w:r>
      <w:r w:rsidRPr="002C6888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position w:val="-1"/>
          <w:sz w:val="22"/>
          <w:szCs w:val="22"/>
        </w:rPr>
        <w:t>nagement</w:t>
      </w:r>
    </w:p>
    <w:p w14:paraId="1738C844" w14:textId="77777777" w:rsidR="00A031D0" w:rsidRPr="002C6888" w:rsidRDefault="00A031D0" w:rsidP="002C688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867885B" w14:textId="77777777" w:rsidR="00A031D0" w:rsidRPr="002C6888" w:rsidRDefault="002C6888" w:rsidP="002C6888">
      <w:pPr>
        <w:spacing w:before="26"/>
        <w:ind w:left="3853" w:right="3844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hAnsiTheme="minorHAnsi" w:cstheme="minorHAnsi"/>
          <w:sz w:val="22"/>
          <w:szCs w:val="22"/>
        </w:rPr>
        <w:pict w14:anchorId="740495B0">
          <v:group id="_x0000_s1026" style="position:absolute;left:0;text-align:left;margin-left:50.95pt;margin-top:683.05pt;width:514.6pt;height:20.6pt;z-index:-251656192;mso-position-horizontal-relative:page;mso-position-vertical-relative:page" coordorigin="1019,13661" coordsize="10292,412">
            <v:shape id="_x0000_s1029" style="position:absolute;left:1050;top:13753;width:10230;height:259" coordorigin="1050,13753" coordsize="10230,259" path="m1050,14012r10230,l11280,13753r-10230,l1050,14012xe" fillcolor="#f1f1f1" stroked="f">
              <v:path arrowok="t"/>
            </v:shape>
            <v:shape id="_x0000_s1028" style="position:absolute;left:1050;top:13692;width:10230;height:62" coordorigin="1050,13692" coordsize="10230,62" path="m1050,13754r10230,l11280,13692r-10230,l1050,13754xe" fillcolor="#7e7e7e" stroked="f">
              <v:path arrowok="t"/>
            </v:shape>
            <v:shape id="_x0000_s1027" style="position:absolute;left:1050;top:14042;width:10230;height:0" coordorigin="1050,14042" coordsize="10230,0" path="m1050,14042r10230,e" filled="f" strokecolor="#7e7e7e" strokeweight="3.1pt">
              <v:path arrowok="t"/>
            </v:shape>
            <w10:wrap anchorx="page" anchory="page"/>
          </v:group>
        </w:pict>
      </w:r>
      <w:r w:rsidRPr="002C6888">
        <w:rPr>
          <w:rFonts w:asciiTheme="minorHAnsi" w:eastAsia="Century Gothic" w:hAnsiTheme="minorHAnsi" w:cstheme="minorHAnsi"/>
          <w:b/>
          <w:position w:val="-1"/>
          <w:sz w:val="22"/>
          <w:szCs w:val="22"/>
        </w:rPr>
        <w:t>TECHNICAL SKILLS | SOFTWARE</w:t>
      </w:r>
    </w:p>
    <w:p w14:paraId="36E6F8FB" w14:textId="77777777" w:rsidR="00A031D0" w:rsidRPr="002C6888" w:rsidRDefault="00A031D0" w:rsidP="002C688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5EA7AA4" w14:textId="77777777" w:rsidR="00A031D0" w:rsidRPr="002C6888" w:rsidRDefault="002C6888" w:rsidP="002C6888">
      <w:pPr>
        <w:ind w:left="133"/>
        <w:rPr>
          <w:rFonts w:asciiTheme="minorHAnsi" w:eastAsia="Century Gothic" w:hAnsiTheme="minorHAnsi" w:cstheme="minorHAnsi"/>
          <w:sz w:val="22"/>
          <w:szCs w:val="22"/>
        </w:rPr>
      </w:pPr>
      <w:r w:rsidRPr="002C6888">
        <w:rPr>
          <w:rFonts w:asciiTheme="minorHAnsi" w:eastAsia="Century Gothic" w:hAnsiTheme="minorHAnsi" w:cstheme="minorHAnsi"/>
          <w:sz w:val="22"/>
          <w:szCs w:val="22"/>
        </w:rPr>
        <w:t>GT Nexu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 Gre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 P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ns,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og-Net,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m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b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r Roa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C-T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am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stem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og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-2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cs Ente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r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s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4so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t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/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K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2C6888">
        <w:rPr>
          <w:rFonts w:asciiTheme="minorHAnsi" w:eastAsia="Century Gothic" w:hAnsiTheme="minorHAnsi" w:cstheme="minorHAnsi"/>
          <w:spacing w:val="-3"/>
          <w:sz w:val="22"/>
          <w:szCs w:val="22"/>
        </w:rPr>
        <w:t>w</w:t>
      </w:r>
      <w:r w:rsidRPr="002C6888">
        <w:rPr>
          <w:rFonts w:asciiTheme="minorHAnsi" w:eastAsia="Century Gothic" w:hAnsiTheme="minorHAnsi" w:cstheme="minorHAnsi"/>
          <w:spacing w:val="2"/>
          <w:sz w:val="22"/>
          <w:szCs w:val="22"/>
        </w:rPr>
        <w:t>i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</w:t>
      </w:r>
      <w:r w:rsidRPr="002C6888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Payche</w:t>
      </w:r>
      <w:r w:rsidRPr="002C6888">
        <w:rPr>
          <w:rFonts w:asciiTheme="minorHAnsi" w:eastAsia="Century Gothic" w:hAnsiTheme="minorHAnsi" w:cstheme="minorHAnsi"/>
          <w:spacing w:val="1"/>
          <w:sz w:val="22"/>
          <w:szCs w:val="22"/>
        </w:rPr>
        <w:t>x</w:t>
      </w:r>
      <w:r w:rsidRPr="002C6888">
        <w:rPr>
          <w:rFonts w:asciiTheme="minorHAnsi" w:eastAsia="Century Gothic" w:hAnsiTheme="minorHAnsi" w:cstheme="minorHAnsi"/>
          <w:sz w:val="22"/>
          <w:szCs w:val="22"/>
        </w:rPr>
        <w:t>, Concur</w:t>
      </w:r>
    </w:p>
    <w:sectPr w:rsidR="00A031D0" w:rsidRPr="002C6888">
      <w:pgSz w:w="12240" w:h="15840"/>
      <w:pgMar w:top="380" w:right="88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ED2E93"/>
    <w:multiLevelType w:val="multilevel"/>
    <w:tmpl w:val="FCBC3B0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1D0"/>
    <w:rsid w:val="002C6888"/>
    <w:rsid w:val="00A0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</o:shapelayout>
  </w:shapeDefaults>
  <w:decimalSymbol w:val=","/>
  <w:listSeparator w:val=";"/>
  <w14:docId w14:val="72EFAE34"/>
  <w15:docId w15:val="{85F7DFA6-81E5-46E8-AC82-F4E15A793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hyperlink" Target="mailto:info@greatresumesfast.com" TargetMode="Externa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hyperlink" Target="http://www.greatresumesfast.com" TargetMode="Externa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1362</Words>
  <Characters>7765</Characters>
  <Application>Microsoft Office Word</Application>
  <DocSecurity>0</DocSecurity>
  <Lines>64</Lines>
  <Paragraphs>18</Paragraphs>
  <ScaleCrop>false</ScaleCrop>
  <Company/>
  <LinksUpToDate>false</LinksUpToDate>
  <CharactersWithSpaces>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2021-06-23T09:26:00Z</dcterms:created>
  <dcterms:modified xsi:type="dcterms:W3CDTF">2021-06-23T09:28:00Z</dcterms:modified>
</cp:coreProperties>
</file>